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28"/>
          <w:szCs w:val="28"/>
        </w:rPr>
        <w:jc w:val="center"/>
        <w:spacing w:before="58"/>
        <w:ind w:left="4377" w:right="4378"/>
      </w:pP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ame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1"/>
          <w:szCs w:val="21"/>
        </w:rPr>
        <w:jc w:val="center"/>
        <w:spacing w:before="15"/>
        <w:ind w:left="3297" w:right="3299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737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ny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-12"/>
          <w:w w:val="131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00000</w:t>
      </w:r>
    </w:p>
    <w:p>
      <w:pPr>
        <w:rPr>
          <w:rFonts w:cs="Arial" w:hAnsi="Arial" w:eastAsia="Arial" w:ascii="Arial"/>
          <w:sz w:val="21"/>
          <w:szCs w:val="21"/>
        </w:rPr>
        <w:jc w:val="center"/>
        <w:spacing w:before="16"/>
        <w:ind w:left="1871" w:right="1875"/>
      </w:pPr>
      <w:r>
        <w:pict>
          <v:group style="position:absolute;margin-left:69.7898pt;margin-top:123.91pt;width:472.42pt;height:2.97953pt;mso-position-horizontal-relative:page;mso-position-vertical-relative:page;z-index:-170" coordorigin="1396,2478" coordsize="9448,60">
            <v:shape style="position:absolute;left:1411;top:2494;width:9418;height:0" coordorigin="1411,2494" coordsize="9418,0" path="m1411,2494l10829,2494e" filled="f" stroked="t" strokeweight="1.53953pt" strokecolor="#000000">
              <v:path arrowok="t"/>
            </v:shape>
            <v:shape style="position:absolute;left:1411;top:2530;width:9418;height:0" coordorigin="1411,2530" coordsize="9418,0" path="m1411,2530l10829,2530e" filled="f" stroked="t" strokeweight="0.819531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me: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667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.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6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6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7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.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667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-12"/>
          <w:w w:val="131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: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444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.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444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.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4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4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44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-12"/>
          <w:w w:val="131"/>
          <w:sz w:val="21"/>
          <w:szCs w:val="21"/>
        </w:rPr>
        <w:t> </w:t>
      </w:r>
      <w:hyperlink r:id="rId4">
        <w:r>
          <w:rPr>
            <w:rFonts w:cs="Arial" w:hAnsi="Arial" w:eastAsia="Arial" w:ascii="Arial"/>
            <w:spacing w:val="-2"/>
            <w:w w:val="100"/>
            <w:sz w:val="21"/>
            <w:szCs w:val="21"/>
          </w:rPr>
          <w:t>e</w:t>
        </w:r>
        <w:r>
          <w:rPr>
            <w:rFonts w:cs="Arial" w:hAnsi="Arial" w:eastAsia="Arial" w:ascii="Arial"/>
            <w:spacing w:val="2"/>
            <w:w w:val="100"/>
            <w:sz w:val="21"/>
            <w:szCs w:val="21"/>
          </w:rPr>
          <w:t>m</w:t>
        </w:r>
        <w:r>
          <w:rPr>
            <w:rFonts w:cs="Arial" w:hAnsi="Arial" w:eastAsia="Arial" w:ascii="Arial"/>
            <w:spacing w:val="-2"/>
            <w:w w:val="100"/>
            <w:sz w:val="21"/>
            <w:szCs w:val="21"/>
          </w:rPr>
          <w:t>a</w:t>
        </w:r>
        <w:r>
          <w:rPr>
            <w:rFonts w:cs="Arial" w:hAnsi="Arial" w:eastAsia="Arial" w:ascii="Arial"/>
            <w:spacing w:val="1"/>
            <w:w w:val="100"/>
            <w:sz w:val="21"/>
            <w:szCs w:val="21"/>
          </w:rPr>
          <w:t>i</w:t>
        </w:r>
        <w:r>
          <w:rPr>
            <w:rFonts w:cs="Arial" w:hAnsi="Arial" w:eastAsia="Arial" w:ascii="Arial"/>
            <w:spacing w:val="1"/>
            <w:w w:val="100"/>
            <w:sz w:val="21"/>
            <w:szCs w:val="21"/>
          </w:rPr>
          <w:t>l</w:t>
        </w:r>
        <w:r>
          <w:rPr>
            <w:rFonts w:cs="Arial" w:hAnsi="Arial" w:eastAsia="Arial" w:ascii="Arial"/>
            <w:spacing w:val="0"/>
            <w:w w:val="100"/>
            <w:sz w:val="21"/>
            <w:szCs w:val="21"/>
          </w:rPr>
          <w:t>@</w:t>
        </w:r>
        <w:r>
          <w:rPr>
            <w:rFonts w:cs="Arial" w:hAnsi="Arial" w:eastAsia="Arial" w:ascii="Arial"/>
            <w:spacing w:val="-5"/>
            <w:w w:val="100"/>
            <w:sz w:val="21"/>
            <w:szCs w:val="21"/>
          </w:rPr>
          <w:t>y</w:t>
        </w:r>
        <w:r>
          <w:rPr>
            <w:rFonts w:cs="Arial" w:hAnsi="Arial" w:eastAsia="Arial" w:ascii="Arial"/>
            <w:spacing w:val="0"/>
            <w:w w:val="100"/>
            <w:sz w:val="21"/>
            <w:szCs w:val="21"/>
          </w:rPr>
          <w:t>ahoo</w:t>
        </w:r>
        <w:r>
          <w:rPr>
            <w:rFonts w:cs="Arial" w:hAnsi="Arial" w:eastAsia="Arial" w:ascii="Arial"/>
            <w:spacing w:val="-1"/>
            <w:w w:val="100"/>
            <w:sz w:val="21"/>
            <w:szCs w:val="21"/>
          </w:rPr>
          <w:t>.</w:t>
        </w:r>
        <w:r>
          <w:rPr>
            <w:rFonts w:cs="Arial" w:hAnsi="Arial" w:eastAsia="Arial" w:ascii="Arial"/>
            <w:spacing w:val="-2"/>
            <w:w w:val="100"/>
            <w:sz w:val="21"/>
            <w:szCs w:val="21"/>
          </w:rPr>
          <w:t>c</w:t>
        </w:r>
        <w:r>
          <w:rPr>
            <w:rFonts w:cs="Arial" w:hAnsi="Arial" w:eastAsia="Arial" w:ascii="Arial"/>
            <w:spacing w:val="-2"/>
            <w:w w:val="100"/>
            <w:sz w:val="21"/>
            <w:szCs w:val="21"/>
          </w:rPr>
          <w:t>o</w:t>
        </w:r>
        <w:r>
          <w:rPr>
            <w:rFonts w:cs="Arial" w:hAnsi="Arial" w:eastAsia="Arial" w:ascii="Arial"/>
            <w:spacing w:val="0"/>
            <w:w w:val="100"/>
            <w:sz w:val="21"/>
            <w:szCs w:val="21"/>
          </w:rPr>
          <w:t>m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0"/>
        <w:ind w:left="1745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R:</w:t>
      </w:r>
      <w:r>
        <w:rPr>
          <w:rFonts w:cs="Arial" w:hAnsi="Arial" w:eastAsia="Arial" w:ascii="Arial"/>
          <w:b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r;</w:t>
      </w:r>
      <w:r>
        <w:rPr>
          <w:rFonts w:cs="Arial" w:hAnsi="Arial" w:eastAsia="Arial" w:ascii="Arial"/>
          <w:b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Ho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ng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1"/>
          <w:szCs w:val="21"/>
        </w:rPr>
        <w:jc w:val="both"/>
        <w:ind w:left="120" w:right="80"/>
      </w:pPr>
      <w:r>
        <w:pict>
          <v:group style="position:absolute;margin-left:69.7898pt;margin-top:133.029pt;width:472.42pt;height:2.97953pt;mso-position-horizontal-relative:page;mso-position-vertical-relative:paragraph;z-index:-169" coordorigin="1396,2661" coordsize="9448,60">
            <v:shape style="position:absolute;left:1411;top:2676;width:9418;height:0" coordorigin="1411,2676" coordsize="9418,0" path="m1411,2676l10829,2676e" filled="f" stroked="t" strokeweight="1.53953pt" strokecolor="#000000">
              <v:path arrowok="t"/>
            </v:shape>
            <v:shape style="position:absolute;left:1411;top:2712;width:9418;height:0" coordorigin="1411,2712" coordsize="9418,0" path="m1411,2712l10829,2712e" filled="f" stroked="t" strokeweight="0.819531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al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eh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el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nee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ba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kg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3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3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3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3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ech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3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3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mec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cs</w:t>
      </w:r>
      <w:r>
        <w:rPr>
          <w:rFonts w:cs="Arial" w:hAnsi="Arial" w:eastAsia="Arial" w:ascii="Arial"/>
          <w:spacing w:val="3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3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3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asp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3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of</w:t>
      </w:r>
      <w:r>
        <w:rPr>
          <w:rFonts w:cs="Arial" w:hAnsi="Arial" w:eastAsia="Arial" w:ascii="Arial"/>
          <w:spacing w:val="3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day</w:t>
      </w:r>
      <w:r>
        <w:rPr>
          <w:rFonts w:cs="Arial" w:hAnsi="Arial" w:eastAsia="Arial" w:ascii="Arial"/>
          <w:spacing w:val="3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ope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ons.</w:t>
      </w:r>
      <w:r>
        <w:rPr>
          <w:rFonts w:cs="Arial" w:hAnsi="Arial" w:eastAsia="Arial" w:ascii="Arial"/>
          <w:spacing w:val="3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upe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epa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2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nd</w:t>
      </w:r>
      <w:r>
        <w:rPr>
          <w:rFonts w:cs="Arial" w:hAnsi="Arial" w:eastAsia="Arial" w:ascii="Arial"/>
          <w:spacing w:val="2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2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2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ous</w:t>
      </w:r>
      <w:r>
        <w:rPr>
          <w:rFonts w:cs="Arial" w:hAnsi="Arial" w:eastAsia="Arial" w:ascii="Arial"/>
          <w:spacing w:val="2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2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ch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s,</w:t>
      </w:r>
      <w:r>
        <w:rPr>
          <w:rFonts w:cs="Arial" w:hAnsi="Arial" w:eastAsia="Arial" w:ascii="Arial"/>
          <w:spacing w:val="2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ud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2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2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ance,</w:t>
      </w:r>
      <w:r>
        <w:rPr>
          <w:rFonts w:cs="Arial" w:hAnsi="Arial" w:eastAsia="Arial" w:ascii="Arial"/>
          <w:spacing w:val="2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2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ew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s.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z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oac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bu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oce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n.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dus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ends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des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exe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eg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ea</w:t>
      </w:r>
      <w:r>
        <w:rPr>
          <w:rFonts w:cs="Arial" w:hAnsi="Arial" w:eastAsia="Arial" w:ascii="Arial"/>
          <w:spacing w:val="-5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.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ec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n,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b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ch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ns.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ne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ns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x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z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ope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oduc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5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ency</w:t>
      </w:r>
      <w:r>
        <w:rPr>
          <w:rFonts w:cs="Arial" w:hAnsi="Arial" w:eastAsia="Arial" w:ascii="Arial"/>
          <w:spacing w:val="5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nd</w:t>
      </w:r>
      <w:r>
        <w:rPr>
          <w:rFonts w:cs="Arial" w:hAnsi="Arial" w:eastAsia="Arial" w:ascii="Arial"/>
          <w:spacing w:val="5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b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.</w:t>
      </w:r>
      <w:r>
        <w:rPr>
          <w:rFonts w:cs="Arial" w:hAnsi="Arial" w:eastAsia="Arial" w:ascii="Arial"/>
          <w:spacing w:val="5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z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5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</w:t>
      </w:r>
      <w:r>
        <w:rPr>
          <w:rFonts w:cs="Arial" w:hAnsi="Arial" w:eastAsia="Arial" w:ascii="Arial"/>
          <w:spacing w:val="5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nd</w:t>
      </w:r>
      <w:r>
        <w:rPr>
          <w:rFonts w:cs="Arial" w:hAnsi="Arial" w:eastAsia="Arial" w:ascii="Arial"/>
          <w:spacing w:val="5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5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ommu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ca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5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k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5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act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b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man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ep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esen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endo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1"/>
          <w:szCs w:val="21"/>
        </w:rPr>
        <w:jc w:val="center"/>
        <w:spacing w:before="74"/>
        <w:ind w:left="649" w:right="652"/>
      </w:pPr>
      <w:r>
        <w:pict>
          <v:group style="position:absolute;margin-left:69.7898pt;margin-top:41.9392pt;width:472.42pt;height:2.97953pt;mso-position-horizontal-relative:page;mso-position-vertical-relative:paragraph;z-index:-168" coordorigin="1396,839" coordsize="9448,60">
            <v:shape style="position:absolute;left:1411;top:890;width:9418;height:0" coordorigin="1411,890" coordsize="9418,0" path="m1411,890l10829,890e" filled="f" stroked="t" strokeweight="0.819531pt" strokecolor="#000000">
              <v:path arrowok="t"/>
            </v:shape>
            <v:shape style="position:absolute;left:1411;top:854;width:9418;height:0" coordorigin="1411,854" coordsize="9418,0" path="m1411,854l10829,854e" filled="f" stroked="t" strokeweight="1.53953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nce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-14"/>
          <w:w w:val="131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j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Mana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-12"/>
          <w:w w:val="131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eam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-12"/>
          <w:w w:val="131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ance</w:t>
      </w:r>
    </w:p>
    <w:p>
      <w:pPr>
        <w:rPr>
          <w:rFonts w:cs="Arial" w:hAnsi="Arial" w:eastAsia="Arial" w:ascii="Arial"/>
          <w:sz w:val="21"/>
          <w:szCs w:val="21"/>
        </w:rPr>
        <w:jc w:val="center"/>
        <w:spacing w:before="14"/>
        <w:ind w:left="1614" w:right="1614"/>
      </w:pPr>
      <w:r>
        <w:rPr>
          <w:rFonts w:cs="Arial" w:hAnsi="Arial" w:eastAsia="Arial" w:ascii="Arial"/>
          <w:spacing w:val="1"/>
          <w:w w:val="100"/>
          <w:sz w:val="21"/>
          <w:szCs w:val="21"/>
        </w:rPr>
        <w:t>B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get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-12"/>
          <w:w w:val="131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-12"/>
          <w:w w:val="13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-12"/>
          <w:w w:val="131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r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Sz w:w="12240" w:h="15840"/>
          <w:pgMar w:top="1340" w:bottom="280" w:left="1320" w:right="1320"/>
        </w:sectPr>
      </w:pPr>
      <w:r>
        <w:rPr>
          <w:sz w:val="20"/>
          <w:szCs w:val="20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ind w:left="120" w:right="-59"/>
      </w:pP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H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C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2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-4"/>
          <w:w w:val="100"/>
          <w:sz w:val="21"/>
          <w:szCs w:val="21"/>
        </w:rPr>
        <w:t>y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-12"/>
          <w:w w:val="131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2000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-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2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0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08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4"/>
        <w:sectPr>
          <w:type w:val="continuous"/>
          <w:pgSz w:w="12240" w:h="15840"/>
          <w:pgMar w:top="1340" w:bottom="280" w:left="1320" w:right="1320"/>
          <w:cols w:num="2" w:equalWidth="off">
            <w:col w:w="2762" w:space="430"/>
            <w:col w:w="6408"/>
          </w:cols>
        </w:sectPr>
      </w:pPr>
      <w:r>
        <w:br w:type="column"/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both"/>
        <w:spacing w:lineRule="exact" w:line="200"/>
        <w:ind w:left="120" w:right="4449"/>
      </w:pPr>
      <w:r>
        <w:pict>
          <v:group style="position:absolute;margin-left:50.2298pt;margin-top:40.5105pt;width:511.54pt;height:710.979pt;mso-position-horizontal-relative:page;mso-position-vertical-relative:page;z-index:-167" coordorigin="1005,810" coordsize="10231,14220">
            <v:shape style="position:absolute;left:1010;top:816;width:29;height:0" coordorigin="1010,816" coordsize="29,0" path="m1010,816l1039,816e" filled="f" stroked="t" strokeweight="0.579531pt" strokecolor="#000000">
              <v:path arrowok="t"/>
            </v:shape>
            <v:shape style="position:absolute;left:1020;top:830;width:10;height:0" coordorigin="1020,830" coordsize="10,0" path="m1020,830l1030,830e" filled="f" stroked="t" strokeweight="1.05953pt" strokecolor="#FFFFFF">
              <v:path arrowok="t"/>
            </v:shape>
            <v:shape style="position:absolute;left:1020;top:826;width:19;height:0" coordorigin="1020,826" coordsize="19,0" path="m1020,826l1039,826e" filled="f" stroked="t" strokeweight="0.579531pt" strokecolor="#FFFFFF">
              <v:path arrowok="t"/>
            </v:shape>
            <v:shape style="position:absolute;left:1039;top:816;width:10162;height:0" coordorigin="1039,816" coordsize="10162,0" path="m1039,816l11201,816e" filled="f" stroked="t" strokeweight="0.579531pt" strokecolor="#000000">
              <v:path arrowok="t"/>
            </v:shape>
            <v:shape style="position:absolute;left:1039;top:835;width:10162;height:0" coordorigin="1039,835" coordsize="10162,0" path="m1039,835l11201,835e" filled="f" stroked="t" strokeweight="0.579531pt" strokecolor="#000000">
              <v:path arrowok="t"/>
            </v:shape>
            <v:shape style="position:absolute;left:11201;top:816;width:29;height:0" coordorigin="11201,816" coordsize="29,0" path="m11201,816l11230,816e" filled="f" stroked="t" strokeweight="0.579531pt" strokecolor="#000000">
              <v:path arrowok="t"/>
            </v:shape>
            <v:shape style="position:absolute;left:11210;top:830;width:10;height:0" coordorigin="11210,830" coordsize="10,0" path="m11210,830l11220,830e" filled="f" stroked="t" strokeweight="1.05953pt" strokecolor="#FFFFFF">
              <v:path arrowok="t"/>
            </v:shape>
            <v:shape style="position:absolute;left:11201;top:826;width:19;height:0" coordorigin="11201,826" coordsize="19,0" path="m11201,826l11220,826e" filled="f" stroked="t" strokeweight="0.579531pt" strokecolor="#FFFFFF">
              <v:path arrowok="t"/>
            </v:shape>
            <v:shape style="position:absolute;left:1024;top:821;width:0;height:14198" coordorigin="1024,821" coordsize="0,14198" path="m1024,821l1024,15019e" filled="f" stroked="t" strokeweight="0.579531pt" strokecolor="#000000">
              <v:path arrowok="t"/>
            </v:shape>
            <v:shape style="position:absolute;left:1034;top:840;width:0;height:14160" coordorigin="1034,840" coordsize="0,14160" path="m1034,840l1034,15000e" filled="f" stroked="t" strokeweight="0.579531pt" strokecolor="#000000">
              <v:path arrowok="t"/>
            </v:shape>
            <v:shape style="position:absolute;left:11216;top:821;width:0;height:14198" coordorigin="11216,821" coordsize="0,14198" path="m11216,821l11216,15019e" filled="f" stroked="t" strokeweight="0.579531pt" strokecolor="#000000">
              <v:path arrowok="t"/>
            </v:shape>
            <v:shape style="position:absolute;left:11206;top:840;width:0;height:14160" coordorigin="11206,840" coordsize="0,14160" path="m11206,840l11206,15000e" filled="f" stroked="t" strokeweight="0.579531pt" strokecolor="#000000">
              <v:path arrowok="t"/>
            </v:shape>
            <v:shape style="position:absolute;left:1010;top:15024;width:29;height:0" coordorigin="1010,15024" coordsize="29,0" path="m1010,15024l1039,15024e" filled="f" stroked="t" strokeweight="0.579531pt" strokecolor="#000000">
              <v:path arrowok="t"/>
            </v:shape>
            <v:shape style="position:absolute;left:1020;top:15010;width:10;height:0" coordorigin="1020,15010" coordsize="10,0" path="m1020,15010l1030,15010e" filled="f" stroked="t" strokeweight="1.05953pt" strokecolor="#FFFFFF">
              <v:path arrowok="t"/>
            </v:shape>
            <v:shape style="position:absolute;left:1020;top:15014;width:19;height:0" coordorigin="1020,15014" coordsize="19,0" path="m1020,15014l1039,15014e" filled="f" stroked="t" strokeweight="0.579531pt" strokecolor="#FFFFFF">
              <v:path arrowok="t"/>
            </v:shape>
            <v:shape style="position:absolute;left:1039;top:15024;width:10162;height:0" coordorigin="1039,15024" coordsize="10162,0" path="m1039,15024l11201,15024e" filled="f" stroked="t" strokeweight="0.579531pt" strokecolor="#000000">
              <v:path arrowok="t"/>
            </v:shape>
            <v:shape style="position:absolute;left:1039;top:15005;width:10162;height:0" coordorigin="1039,15005" coordsize="10162,0" path="m1039,15005l11201,15005e" filled="f" stroked="t" strokeweight="0.579531pt" strokecolor="#000000">
              <v:path arrowok="t"/>
            </v:shape>
            <v:shape style="position:absolute;left:11201;top:15024;width:29;height:0" coordorigin="11201,15024" coordsize="29,0" path="m11201,15024l11230,15024e" filled="f" stroked="t" strokeweight="0.579531pt" strokecolor="#000000">
              <v:path arrowok="t"/>
            </v:shape>
            <v:shape style="position:absolute;left:11210;top:15010;width:10;height:0" coordorigin="11210,15010" coordsize="10,0" path="m11210,15010l11220,15010e" filled="f" stroked="t" strokeweight="1.05953pt" strokecolor="#FFFFFF">
              <v:path arrowok="t"/>
            </v:shape>
            <v:shape style="position:absolute;left:11201;top:15014;width:19;height:0" coordorigin="11201,15014" coordsize="19,0" path="m11201,15014l11220,15014e" filled="f" stroked="t" strokeweight="0.579531pt" strokecolor="#FFFFFF">
              <v:path arrowok="t"/>
            </v:shape>
            <w10:wrap type="none"/>
          </v:group>
        </w:pic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i/>
          <w:spacing w:val="48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h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ry</w:t>
      </w:r>
      <w:r>
        <w:rPr>
          <w:rFonts w:cs="Arial" w:hAnsi="Arial" w:eastAsia="Arial" w:ascii="Arial"/>
          <w:i/>
          <w:spacing w:val="-8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1"/>
          <w:szCs w:val="21"/>
        </w:rPr>
        <w:jc w:val="both"/>
        <w:ind w:left="120" w:right="4905"/>
      </w:pPr>
      <w:r>
        <w:rPr>
          <w:rFonts w:cs="Arial" w:hAnsi="Arial" w:eastAsia="Arial" w:ascii="Arial"/>
          <w:b/>
          <w:spacing w:val="-3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ss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D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rec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r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b/>
          <w:spacing w:val="-4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g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eer</w:t>
      </w:r>
      <w:r>
        <w:rPr>
          <w:rFonts w:cs="Arial" w:hAnsi="Arial" w:eastAsia="Arial" w:ascii="Arial"/>
          <w:b/>
          <w:spacing w:val="-3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(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2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0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01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-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2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008)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both"/>
        <w:spacing w:before="1"/>
        <w:ind w:left="120" w:right="80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Led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mec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cs,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s,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ns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ppo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nan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e,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1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260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gue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ooms,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ba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guest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oor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s.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z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x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cep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-4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z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ns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nd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echn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es.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sho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ong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nge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eg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es,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oce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</w:t>
      </w:r>
      <w:r>
        <w:rPr>
          <w:rFonts w:cs="Arial" w:hAnsi="Arial" w:eastAsia="Arial" w:ascii="Arial"/>
          <w:spacing w:val="3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3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x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z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3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ec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3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use</w:t>
      </w:r>
      <w:r>
        <w:rPr>
          <w:rFonts w:cs="Arial" w:hAnsi="Arial" w:eastAsia="Arial" w:ascii="Arial"/>
          <w:spacing w:val="3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3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od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ct</w:t>
      </w:r>
      <w:r>
        <w:rPr>
          <w:rFonts w:cs="Arial" w:hAnsi="Arial" w:eastAsia="Arial" w:ascii="Arial"/>
          <w:spacing w:val="29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3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b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3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.</w:t>
      </w:r>
      <w:r>
        <w:rPr>
          <w:rFonts w:cs="Arial" w:hAnsi="Arial" w:eastAsia="Arial" w:ascii="Arial"/>
          <w:spacing w:val="3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3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b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een</w:t>
      </w:r>
      <w:r>
        <w:rPr>
          <w:rFonts w:cs="Arial" w:hAnsi="Arial" w:eastAsia="Arial" w:ascii="Arial"/>
          <w:spacing w:val="3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ect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ph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ses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j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s.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j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b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ud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.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hand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ny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.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1"/>
          <w:szCs w:val="21"/>
        </w:rPr>
        <w:jc w:val="both"/>
        <w:ind w:left="120" w:right="6867"/>
      </w:pP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ec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i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i/>
          <w:spacing w:val="-5"/>
          <w:w w:val="100"/>
          <w:sz w:val="21"/>
          <w:szCs w:val="21"/>
        </w:rPr>
        <w:t>m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sh</w:t>
      </w:r>
      <w:r>
        <w:rPr>
          <w:rFonts w:cs="Arial" w:hAnsi="Arial" w:eastAsia="Arial" w:ascii="Arial"/>
          <w:i/>
          <w:spacing w:val="-5"/>
          <w:w w:val="100"/>
          <w:sz w:val="21"/>
          <w:szCs w:val="21"/>
        </w:rPr>
        <w:t>m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s: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tabs>
          <w:tab w:pos="840" w:val="left"/>
        </w:tabs>
        <w:jc w:val="both"/>
        <w:spacing w:before="16"/>
        <w:ind w:left="840" w:right="79" w:hanging="360"/>
      </w:pP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ded</w:t>
      </w:r>
      <w:r>
        <w:rPr>
          <w:rFonts w:cs="Arial" w:hAnsi="Arial" w:eastAsia="Arial" w:ascii="Arial"/>
          <w:spacing w:val="2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suc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2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$25</w:t>
      </w:r>
      <w:r>
        <w:rPr>
          <w:rFonts w:cs="Arial" w:hAnsi="Arial" w:eastAsia="Arial" w:ascii="Arial"/>
          <w:spacing w:val="2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2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2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2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guest</w:t>
      </w:r>
      <w:r>
        <w:rPr>
          <w:rFonts w:cs="Arial" w:hAnsi="Arial" w:eastAsia="Arial" w:ascii="Arial"/>
          <w:spacing w:val="2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2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ud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2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ad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2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cen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eq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be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een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ag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ment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nd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endo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og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.</w:t>
      </w:r>
    </w:p>
    <w:p>
      <w:pPr>
        <w:rPr>
          <w:rFonts w:cs="Arial" w:hAnsi="Arial" w:eastAsia="Arial" w:ascii="Arial"/>
          <w:sz w:val="21"/>
          <w:szCs w:val="21"/>
        </w:rPr>
        <w:tabs>
          <w:tab w:pos="840" w:val="left"/>
        </w:tabs>
        <w:jc w:val="both"/>
        <w:spacing w:before="20" w:lineRule="exact" w:line="240"/>
        <w:ind w:left="840" w:right="79" w:hanging="360"/>
      </w:pP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9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ca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9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9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ec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9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9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.</w:t>
      </w:r>
    </w:p>
    <w:p>
      <w:pPr>
        <w:rPr>
          <w:rFonts w:cs="Arial" w:hAnsi="Arial" w:eastAsia="Arial" w:ascii="Arial"/>
          <w:sz w:val="21"/>
          <w:szCs w:val="21"/>
        </w:rPr>
        <w:tabs>
          <w:tab w:pos="840" w:val="left"/>
        </w:tabs>
        <w:jc w:val="both"/>
        <w:spacing w:before="16" w:lineRule="exact" w:line="240"/>
        <w:ind w:left="840" w:right="78" w:hanging="360"/>
      </w:pP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4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pe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med</w:t>
      </w:r>
      <w:r>
        <w:rPr>
          <w:rFonts w:cs="Arial" w:hAnsi="Arial" w:eastAsia="Arial" w:ascii="Arial"/>
          <w:spacing w:val="48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48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4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ce</w:t>
      </w:r>
      <w:r>
        <w:rPr>
          <w:rFonts w:cs="Arial" w:hAnsi="Arial" w:eastAsia="Arial" w:ascii="Arial"/>
          <w:spacing w:val="48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</w:t>
      </w:r>
      <w:r>
        <w:rPr>
          <w:rFonts w:cs="Arial" w:hAnsi="Arial" w:eastAsia="Arial" w:ascii="Arial"/>
          <w:spacing w:val="4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ssu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4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4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el</w:t>
      </w:r>
      <w:r>
        <w:rPr>
          <w:rFonts w:cs="Arial" w:hAnsi="Arial" w:eastAsia="Arial" w:ascii="Arial"/>
          <w:spacing w:val="4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b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e,</w:t>
      </w:r>
      <w:r>
        <w:rPr>
          <w:rFonts w:cs="Arial" w:hAnsi="Arial" w:eastAsia="Arial" w:ascii="Arial"/>
          <w:spacing w:val="-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enna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(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)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deo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(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)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.</w:t>
      </w:r>
    </w:p>
    <w:p>
      <w:pPr>
        <w:rPr>
          <w:rFonts w:cs="Arial" w:hAnsi="Arial" w:eastAsia="Arial" w:ascii="Arial"/>
          <w:sz w:val="21"/>
          <w:szCs w:val="21"/>
        </w:rPr>
        <w:tabs>
          <w:tab w:pos="840" w:val="left"/>
        </w:tabs>
        <w:jc w:val="both"/>
        <w:spacing w:before="16" w:lineRule="exact" w:line="240"/>
        <w:ind w:left="840" w:right="79" w:hanging="360"/>
      </w:pP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ce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og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ooms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aced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boa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ce,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z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.</w:t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12"/>
        <w:ind w:left="480"/>
      </w:pP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spacing w:val="57"/>
          <w:w w:val="131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Man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ger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Mon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Mon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1"/>
          <w:szCs w:val="21"/>
        </w:rPr>
        <w:jc w:val="right"/>
        <w:ind w:right="120"/>
        <w:sectPr>
          <w:type w:val="continuous"/>
          <w:pgSz w:w="12240" w:h="15840"/>
          <w:pgMar w:top="1340" w:bottom="280" w:left="1320" w:right="1320"/>
        </w:sectPr>
      </w:pP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C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i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…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pict>
          <v:group style="position:absolute;margin-left:50.2298pt;margin-top:40.5105pt;width:511.54pt;height:710.979pt;mso-position-horizontal-relative:page;mso-position-vertical-relative:page;z-index:-162" coordorigin="1005,810" coordsize="10231,14220">
            <v:shape style="position:absolute;left:1010;top:816;width:29;height:0" coordorigin="1010,816" coordsize="29,0" path="m1010,816l1039,816e" filled="f" stroked="t" strokeweight="0.579531pt" strokecolor="#000000">
              <v:path arrowok="t"/>
            </v:shape>
            <v:shape style="position:absolute;left:1020;top:830;width:10;height:0" coordorigin="1020,830" coordsize="10,0" path="m1020,830l1030,830e" filled="f" stroked="t" strokeweight="1.05953pt" strokecolor="#FFFFFF">
              <v:path arrowok="t"/>
            </v:shape>
            <v:shape style="position:absolute;left:1020;top:826;width:19;height:0" coordorigin="1020,826" coordsize="19,0" path="m1020,826l1039,826e" filled="f" stroked="t" strokeweight="0.579531pt" strokecolor="#FFFFFF">
              <v:path arrowok="t"/>
            </v:shape>
            <v:shape style="position:absolute;left:1039;top:816;width:10162;height:0" coordorigin="1039,816" coordsize="10162,0" path="m1039,816l11201,816e" filled="f" stroked="t" strokeweight="0.579531pt" strokecolor="#000000">
              <v:path arrowok="t"/>
            </v:shape>
            <v:shape style="position:absolute;left:1039;top:835;width:10162;height:0" coordorigin="1039,835" coordsize="10162,0" path="m1039,835l11201,835e" filled="f" stroked="t" strokeweight="0.579531pt" strokecolor="#000000">
              <v:path arrowok="t"/>
            </v:shape>
            <v:shape style="position:absolute;left:11201;top:816;width:29;height:0" coordorigin="11201,816" coordsize="29,0" path="m11201,816l11230,816e" filled="f" stroked="t" strokeweight="0.579531pt" strokecolor="#000000">
              <v:path arrowok="t"/>
            </v:shape>
            <v:shape style="position:absolute;left:11210;top:830;width:10;height:0" coordorigin="11210,830" coordsize="10,0" path="m11210,830l11220,830e" filled="f" stroked="t" strokeweight="1.05953pt" strokecolor="#FFFFFF">
              <v:path arrowok="t"/>
            </v:shape>
            <v:shape style="position:absolute;left:11201;top:826;width:19;height:0" coordorigin="11201,826" coordsize="19,0" path="m11201,826l11220,826e" filled="f" stroked="t" strokeweight="0.579531pt" strokecolor="#FFFFFF">
              <v:path arrowok="t"/>
            </v:shape>
            <v:shape style="position:absolute;left:1024;top:821;width:0;height:14198" coordorigin="1024,821" coordsize="0,14198" path="m1024,821l1024,15019e" filled="f" stroked="t" strokeweight="0.579531pt" strokecolor="#000000">
              <v:path arrowok="t"/>
            </v:shape>
            <v:shape style="position:absolute;left:1034;top:840;width:0;height:14160" coordorigin="1034,840" coordsize="0,14160" path="m1034,840l1034,15000e" filled="f" stroked="t" strokeweight="0.579531pt" strokecolor="#000000">
              <v:path arrowok="t"/>
            </v:shape>
            <v:shape style="position:absolute;left:11216;top:821;width:0;height:14198" coordorigin="11216,821" coordsize="0,14198" path="m11216,821l11216,15019e" filled="f" stroked="t" strokeweight="0.579531pt" strokecolor="#000000">
              <v:path arrowok="t"/>
            </v:shape>
            <v:shape style="position:absolute;left:11206;top:840;width:0;height:14160" coordorigin="11206,840" coordsize="0,14160" path="m11206,840l11206,15000e" filled="f" stroked="t" strokeweight="0.579531pt" strokecolor="#000000">
              <v:path arrowok="t"/>
            </v:shape>
            <v:shape style="position:absolute;left:1010;top:15024;width:29;height:0" coordorigin="1010,15024" coordsize="29,0" path="m1010,15024l1039,15024e" filled="f" stroked="t" strokeweight="0.579531pt" strokecolor="#000000">
              <v:path arrowok="t"/>
            </v:shape>
            <v:shape style="position:absolute;left:1020;top:15010;width:10;height:0" coordorigin="1020,15010" coordsize="10,0" path="m1020,15010l1030,15010e" filled="f" stroked="t" strokeweight="1.05953pt" strokecolor="#FFFFFF">
              <v:path arrowok="t"/>
            </v:shape>
            <v:shape style="position:absolute;left:1020;top:15014;width:19;height:0" coordorigin="1020,15014" coordsize="19,0" path="m1020,15014l1039,15014e" filled="f" stroked="t" strokeweight="0.579531pt" strokecolor="#FFFFFF">
              <v:path arrowok="t"/>
            </v:shape>
            <v:shape style="position:absolute;left:1039;top:15024;width:10162;height:0" coordorigin="1039,15024" coordsize="10162,0" path="m1039,15024l11201,15024e" filled="f" stroked="t" strokeweight="0.579531pt" strokecolor="#000000">
              <v:path arrowok="t"/>
            </v:shape>
            <v:shape style="position:absolute;left:1039;top:15005;width:10162;height:0" coordorigin="1039,15005" coordsize="10162,0" path="m1039,15005l11201,15005e" filled="f" stroked="t" strokeweight="0.579531pt" strokecolor="#000000">
              <v:path arrowok="t"/>
            </v:shape>
            <v:shape style="position:absolute;left:11201;top:15024;width:29;height:0" coordorigin="11201,15024" coordsize="29,0" path="m11201,15024l11230,15024e" filled="f" stroked="t" strokeweight="0.579531pt" strokecolor="#000000">
              <v:path arrowok="t"/>
            </v:shape>
            <v:shape style="position:absolute;left:11210;top:15010;width:10;height:0" coordorigin="11210,15010" coordsize="10,0" path="m11210,15010l11220,15010e" filled="f" stroked="t" strokeweight="1.05953pt" strokecolor="#FFFFFF">
              <v:path arrowok="t"/>
            </v:shape>
            <v:shape style="position:absolute;left:11201;top:15014;width:19;height:0" coordorigin="11201,15014" coordsize="19,0" path="m11201,15014l11220,15014e" filled="f" stroked="t" strokeweight="0.579531pt" strokecolor="#FFFFFF">
              <v:path arrowok="t"/>
            </v:shape>
            <w10:wrap type="none"/>
          </v:group>
        </w:pict>
      </w: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ind w:left="3096"/>
      </w:pP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-3"/>
          <w:w w:val="100"/>
          <w:sz w:val="21"/>
          <w:szCs w:val="21"/>
        </w:rPr>
        <w:t>m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-12"/>
          <w:w w:val="131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age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2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-12"/>
          <w:w w:val="131"/>
          <w:sz w:val="21"/>
          <w:szCs w:val="21"/>
        </w:rPr>
        <w:t> </w:t>
      </w:r>
      <w:hyperlink r:id="rId5">
        <w:r>
          <w:rPr>
            <w:rFonts w:cs="Arial" w:hAnsi="Arial" w:eastAsia="Arial" w:ascii="Arial"/>
            <w:spacing w:val="-2"/>
            <w:w w:val="100"/>
            <w:sz w:val="21"/>
            <w:szCs w:val="21"/>
          </w:rPr>
          <w:t>e</w:t>
        </w:r>
        <w:r>
          <w:rPr>
            <w:rFonts w:cs="Arial" w:hAnsi="Arial" w:eastAsia="Arial" w:ascii="Arial"/>
            <w:spacing w:val="2"/>
            <w:w w:val="100"/>
            <w:sz w:val="21"/>
            <w:szCs w:val="21"/>
          </w:rPr>
          <w:t>m</w:t>
        </w:r>
        <w:r>
          <w:rPr>
            <w:rFonts w:cs="Arial" w:hAnsi="Arial" w:eastAsia="Arial" w:ascii="Arial"/>
            <w:spacing w:val="-2"/>
            <w:w w:val="100"/>
            <w:sz w:val="21"/>
            <w:szCs w:val="21"/>
          </w:rPr>
          <w:t>a</w:t>
        </w:r>
        <w:r>
          <w:rPr>
            <w:rFonts w:cs="Arial" w:hAnsi="Arial" w:eastAsia="Arial" w:ascii="Arial"/>
            <w:spacing w:val="1"/>
            <w:w w:val="100"/>
            <w:sz w:val="21"/>
            <w:szCs w:val="21"/>
          </w:rPr>
          <w:t>i</w:t>
        </w:r>
        <w:r>
          <w:rPr>
            <w:rFonts w:cs="Arial" w:hAnsi="Arial" w:eastAsia="Arial" w:ascii="Arial"/>
            <w:spacing w:val="-1"/>
            <w:w w:val="100"/>
            <w:sz w:val="21"/>
            <w:szCs w:val="21"/>
          </w:rPr>
          <w:t>l</w:t>
        </w:r>
        <w:r>
          <w:rPr>
            <w:rFonts w:cs="Arial" w:hAnsi="Arial" w:eastAsia="Arial" w:ascii="Arial"/>
            <w:spacing w:val="-3"/>
            <w:w w:val="100"/>
            <w:sz w:val="21"/>
            <w:szCs w:val="21"/>
          </w:rPr>
          <w:t>@</w:t>
        </w:r>
        <w:r>
          <w:rPr>
            <w:rFonts w:cs="Arial" w:hAnsi="Arial" w:eastAsia="Arial" w:ascii="Arial"/>
            <w:spacing w:val="-2"/>
            <w:w w:val="100"/>
            <w:sz w:val="21"/>
            <w:szCs w:val="21"/>
          </w:rPr>
          <w:t>y</w:t>
        </w:r>
        <w:r>
          <w:rPr>
            <w:rFonts w:cs="Arial" w:hAnsi="Arial" w:eastAsia="Arial" w:ascii="Arial"/>
            <w:spacing w:val="0"/>
            <w:w w:val="100"/>
            <w:sz w:val="21"/>
            <w:szCs w:val="21"/>
          </w:rPr>
          <w:t>ahoo</w:t>
        </w:r>
        <w:r>
          <w:rPr>
            <w:rFonts w:cs="Arial" w:hAnsi="Arial" w:eastAsia="Arial" w:ascii="Arial"/>
            <w:spacing w:val="-1"/>
            <w:w w:val="100"/>
            <w:sz w:val="21"/>
            <w:szCs w:val="21"/>
          </w:rPr>
          <w:t>.</w:t>
        </w:r>
        <w:r>
          <w:rPr>
            <w:rFonts w:cs="Arial" w:hAnsi="Arial" w:eastAsia="Arial" w:ascii="Arial"/>
            <w:spacing w:val="0"/>
            <w:w w:val="100"/>
            <w:sz w:val="21"/>
            <w:szCs w:val="21"/>
          </w:rPr>
          <w:t>c</w:t>
        </w:r>
        <w:r>
          <w:rPr>
            <w:rFonts w:cs="Arial" w:hAnsi="Arial" w:eastAsia="Arial" w:ascii="Arial"/>
            <w:spacing w:val="-2"/>
            <w:w w:val="100"/>
            <w:sz w:val="21"/>
            <w:szCs w:val="21"/>
          </w:rPr>
          <w:t>o</w:t>
        </w:r>
        <w:r>
          <w:rPr>
            <w:rFonts w:cs="Arial" w:hAnsi="Arial" w:eastAsia="Arial" w:ascii="Arial"/>
            <w:spacing w:val="0"/>
            <w:w w:val="100"/>
            <w:sz w:val="21"/>
            <w:szCs w:val="21"/>
          </w:rPr>
          <w:t>m</w:t>
        </w:r>
      </w:hyperlink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1"/>
          <w:szCs w:val="21"/>
        </w:rPr>
        <w:jc w:val="both"/>
        <w:spacing w:before="26"/>
        <w:ind w:left="120" w:right="5817"/>
      </w:pPr>
      <w:r>
        <w:rPr>
          <w:rFonts w:cs="Arial" w:hAnsi="Arial" w:eastAsia="Arial" w:ascii="Arial"/>
          <w:b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-3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ce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u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er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r</w:t>
      </w:r>
      <w:r>
        <w:rPr>
          <w:rFonts w:cs="Arial" w:hAnsi="Arial" w:eastAsia="Arial" w:ascii="Arial"/>
          <w:b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(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2000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-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2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0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01)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both"/>
        <w:spacing w:before="1"/>
        <w:ind w:left="120" w:right="80"/>
      </w:pP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sed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eco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el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aspec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day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es.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ned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k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nsu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j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e,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.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ou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b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shot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q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ment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as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as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pe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qu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nt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.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7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ked</w:t>
      </w:r>
      <w:r>
        <w:rPr>
          <w:rFonts w:cs="Arial" w:hAnsi="Arial" w:eastAsia="Arial" w:ascii="Arial"/>
          <w:spacing w:val="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nt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qua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oces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</w:t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1"/>
          <w:szCs w:val="21"/>
        </w:rPr>
        <w:jc w:val="both"/>
        <w:spacing w:lineRule="exact" w:line="240"/>
        <w:ind w:left="120" w:right="6867"/>
      </w:pPr>
      <w:r>
        <w:pict>
          <v:group style="position:absolute;margin-left:69.7898pt;margin-top:79.9905pt;width:472.42pt;height:2.97953pt;mso-position-horizontal-relative:page;mso-position-vertical-relative:page;z-index:-166" coordorigin="1396,1600" coordsize="9448,60">
            <v:shape style="position:absolute;left:1411;top:1651;width:9418;height:0" coordorigin="1411,1651" coordsize="9418,0" path="m1411,1651l10829,1651e" filled="f" stroked="t" strokeweight="0.819531pt" strokecolor="#000000">
              <v:path arrowok="t"/>
            </v:shape>
            <v:shape style="position:absolute;left:1411;top:1615;width:9418;height:0" coordorigin="1411,1615" coordsize="9418,0" path="m1411,1615l10829,1615e" filled="f" stroked="t" strokeweight="1.53953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ec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i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i/>
          <w:spacing w:val="-5"/>
          <w:w w:val="100"/>
          <w:sz w:val="21"/>
          <w:szCs w:val="21"/>
        </w:rPr>
        <w:t>m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sh</w:t>
      </w:r>
      <w:r>
        <w:rPr>
          <w:rFonts w:cs="Arial" w:hAnsi="Arial" w:eastAsia="Arial" w:ascii="Arial"/>
          <w:i/>
          <w:spacing w:val="-5"/>
          <w:w w:val="100"/>
          <w:sz w:val="21"/>
          <w:szCs w:val="21"/>
        </w:rPr>
        <w:t>m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s: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tabs>
          <w:tab w:pos="820" w:val="left"/>
        </w:tabs>
        <w:jc w:val="left"/>
        <w:spacing w:before="13"/>
        <w:ind w:left="840" w:right="79" w:hanging="360"/>
      </w:pP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3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espond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38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38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guest</w:t>
      </w:r>
      <w:r>
        <w:rPr>
          <w:rFonts w:cs="Arial" w:hAnsi="Arial" w:eastAsia="Arial" w:ascii="Arial"/>
          <w:spacing w:val="3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ua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ons</w:t>
      </w:r>
      <w:r>
        <w:rPr>
          <w:rFonts w:cs="Arial" w:hAnsi="Arial" w:eastAsia="Arial" w:ascii="Arial"/>
          <w:spacing w:val="38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by</w:t>
      </w:r>
      <w:r>
        <w:rPr>
          <w:rFonts w:cs="Arial" w:hAnsi="Arial" w:eastAsia="Arial" w:ascii="Arial"/>
          <w:spacing w:val="3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ec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3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ng,</w:t>
      </w:r>
      <w:r>
        <w:rPr>
          <w:rFonts w:cs="Arial" w:hAnsi="Arial" w:eastAsia="Arial" w:ascii="Arial"/>
          <w:spacing w:val="3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38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38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nes,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eq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.</w:t>
      </w:r>
    </w:p>
    <w:p>
      <w:pPr>
        <w:rPr>
          <w:rFonts w:cs="Arial" w:hAnsi="Arial" w:eastAsia="Arial" w:ascii="Arial"/>
          <w:sz w:val="21"/>
          <w:szCs w:val="21"/>
        </w:rPr>
        <w:tabs>
          <w:tab w:pos="840" w:val="left"/>
        </w:tabs>
        <w:jc w:val="left"/>
        <w:spacing w:before="13"/>
        <w:ind w:left="840" w:right="79" w:hanging="360"/>
      </w:pP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eg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2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29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nd</w:t>
      </w:r>
      <w:r>
        <w:rPr>
          <w:rFonts w:cs="Arial" w:hAnsi="Arial" w:eastAsia="Arial" w:ascii="Arial"/>
          <w:spacing w:val="2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coo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29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28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</w:t>
      </w:r>
      <w:r>
        <w:rPr>
          <w:rFonts w:cs="Arial" w:hAnsi="Arial" w:eastAsia="Arial" w:ascii="Arial"/>
          <w:spacing w:val="28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j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28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29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q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2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e,</w:t>
      </w:r>
      <w:r>
        <w:rPr>
          <w:rFonts w:cs="Arial" w:hAnsi="Arial" w:eastAsia="Arial" w:ascii="Arial"/>
          <w:spacing w:val="2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eq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ec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esu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man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1"/>
          <w:szCs w:val="21"/>
        </w:rPr>
        <w:jc w:val="both"/>
        <w:ind w:left="120" w:right="6588"/>
      </w:pP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H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C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Y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-12"/>
          <w:w w:val="131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19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9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7</w:t>
      </w:r>
      <w:r>
        <w:rPr>
          <w:rFonts w:cs="Arial" w:hAnsi="Arial" w:eastAsia="Arial" w:ascii="Arial"/>
          <w:b/>
          <w:spacing w:val="-3"/>
          <w:w w:val="100"/>
          <w:sz w:val="21"/>
          <w:szCs w:val="21"/>
        </w:rPr>
        <w:t>-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2000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18"/>
          <w:szCs w:val="18"/>
        </w:rPr>
        <w:jc w:val="both"/>
        <w:spacing w:lineRule="exact" w:line="200"/>
        <w:ind w:left="120" w:right="5097"/>
      </w:pP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i/>
          <w:spacing w:val="46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-8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l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h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-5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h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y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1"/>
          <w:szCs w:val="21"/>
        </w:rPr>
        <w:jc w:val="both"/>
        <w:ind w:left="120" w:right="7216"/>
      </w:pPr>
      <w:r>
        <w:rPr>
          <w:rFonts w:cs="Arial" w:hAnsi="Arial" w:eastAsia="Arial" w:ascii="Arial"/>
          <w:b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-3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ce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g</w:t>
      </w:r>
      <w:r>
        <w:rPr>
          <w:rFonts w:cs="Arial" w:hAnsi="Arial" w:eastAsia="Arial" w:ascii="Arial"/>
          <w:b/>
          <w:spacing w:val="-3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eer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both"/>
        <w:spacing w:before="2" w:lineRule="exact" w:line="240"/>
        <w:ind w:left="120" w:right="82"/>
      </w:pPr>
      <w:r>
        <w:rPr>
          <w:rFonts w:cs="Arial" w:hAnsi="Arial" w:eastAsia="Arial" w:ascii="Arial"/>
          <w:spacing w:val="-1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ep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bu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’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gh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cha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mb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con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 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s.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oper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ang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b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con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b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ased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</w:p>
    <w:p>
      <w:pPr>
        <w:rPr>
          <w:rFonts w:cs="Arial" w:hAnsi="Arial" w:eastAsia="Arial" w:ascii="Arial"/>
          <w:sz w:val="21"/>
          <w:szCs w:val="21"/>
        </w:rPr>
        <w:jc w:val="both"/>
        <w:spacing w:lineRule="exact" w:line="220"/>
        <w:ind w:left="120" w:right="86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seas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gy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ent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on.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ep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ced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/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</w:p>
    <w:p>
      <w:pPr>
        <w:rPr>
          <w:rFonts w:cs="Arial" w:hAnsi="Arial" w:eastAsia="Arial" w:ascii="Arial"/>
          <w:sz w:val="21"/>
          <w:szCs w:val="21"/>
        </w:rPr>
        <w:jc w:val="both"/>
        <w:spacing w:before="1"/>
        <w:ind w:left="120" w:right="82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doo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s,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oun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ns,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ht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x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gns.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xe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nor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mb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g,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epa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nd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nce.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ns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suppo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ues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s.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1"/>
          <w:szCs w:val="21"/>
        </w:rPr>
        <w:jc w:val="both"/>
        <w:ind w:left="120" w:right="6867"/>
      </w:pP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ec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i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i/>
          <w:spacing w:val="-5"/>
          <w:w w:val="100"/>
          <w:sz w:val="21"/>
          <w:szCs w:val="21"/>
        </w:rPr>
        <w:t>m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sh</w:t>
      </w:r>
      <w:r>
        <w:rPr>
          <w:rFonts w:cs="Arial" w:hAnsi="Arial" w:eastAsia="Arial" w:ascii="Arial"/>
          <w:i/>
          <w:spacing w:val="-5"/>
          <w:w w:val="100"/>
          <w:sz w:val="21"/>
          <w:szCs w:val="21"/>
        </w:rPr>
        <w:t>m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s: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15"/>
        <w:ind w:left="480"/>
      </w:pP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spacing w:val="57"/>
          <w:w w:val="131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he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ear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Man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ger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Mon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due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x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cep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1"/>
          <w:szCs w:val="21"/>
        </w:rPr>
        <w:jc w:val="both"/>
        <w:ind w:left="120" w:right="82"/>
      </w:pPr>
      <w:r>
        <w:pict>
          <v:group style="position:absolute;margin-left:69.7898pt;margin-top:48.5494pt;width:472.42pt;height:2.97953pt;mso-position-horizontal-relative:page;mso-position-vertical-relative:paragraph;z-index:-165" coordorigin="1396,971" coordsize="9448,60">
            <v:shape style="position:absolute;left:1411;top:986;width:9418;height:0" coordorigin="1411,986" coordsize="9418,0" path="m1411,986l10829,986e" filled="f" stroked="t" strokeweight="1.53953pt" strokecolor="#000000">
              <v:path arrowok="t"/>
            </v:shape>
            <v:shape style="position:absolute;left:1411;top:1022;width:9418;height:0" coordorigin="1411,1022" coordsize="9418,0" path="m1411,1022l10829,1022e" filled="f" stroked="t" strokeweight="0.819531pt" strokecolor="#000000">
              <v:path arrowok="t"/>
            </v:shape>
            <w10:wrap type="none"/>
          </v:group>
        </w:pict>
      </w:r>
      <w:r>
        <w:pict>
          <v:group style="position:absolute;margin-left:69.7898pt;margin-top:124.989pt;width:472.42pt;height:2.97953pt;mso-position-horizontal-relative:page;mso-position-vertical-relative:paragraph;z-index:-164" coordorigin="1396,2500" coordsize="9448,60">
            <v:shape style="position:absolute;left:1411;top:2515;width:9418;height:0" coordorigin="1411,2515" coordsize="9418,0" path="m1411,2515l10829,2515e" filled="f" stroked="t" strokeweight="1.53953pt" strokecolor="#000000">
              <v:path arrowok="t"/>
            </v:shape>
            <v:shape style="position:absolute;left:1411;top:2551;width:9418;height:0" coordorigin="1411,2551" coordsize="9418,0" path="m1411,2551l10829,2551e" filled="f" stroked="t" strokeweight="0.819531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C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er</w:t>
      </w:r>
      <w:r>
        <w:rPr>
          <w:rFonts w:cs="Arial" w:hAnsi="Arial" w:eastAsia="Arial" w:ascii="Arial"/>
          <w:i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N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: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al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b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kg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ou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neer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day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nn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&amp;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&amp;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s,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/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on.</w:t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24"/>
        <w:ind w:left="4111" w:right="411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1"/>
          <w:szCs w:val="21"/>
        </w:rPr>
        <w:jc w:val="center"/>
        <w:ind w:left="2554" w:right="2557"/>
      </w:pP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B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h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-3"/>
          <w:w w:val="100"/>
          <w:sz w:val="21"/>
          <w:szCs w:val="21"/>
        </w:rPr>
        <w:t>l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r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6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r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B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u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2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6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d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m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ra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center"/>
        <w:spacing w:lineRule="exact" w:line="240"/>
        <w:ind w:left="2959" w:right="2963"/>
      </w:pPr>
      <w:r>
        <w:rPr>
          <w:rFonts w:cs="Arial" w:hAnsi="Arial" w:eastAsia="Arial" w:ascii="Arial"/>
          <w:spacing w:val="1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see,</w:t>
      </w:r>
      <w:r>
        <w:rPr>
          <w:rFonts w:cs="Arial" w:hAnsi="Arial" w:eastAsia="Arial" w:ascii="Arial"/>
          <w:spacing w:val="-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K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x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24"/>
        <w:ind w:left="3271" w:right="327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/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1"/>
          <w:szCs w:val="21"/>
        </w:rPr>
        <w:jc w:val="center"/>
        <w:ind w:left="3331" w:right="3333"/>
      </w:pP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E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ec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an</w:t>
      </w:r>
      <w:r>
        <w:rPr>
          <w:rFonts w:cs="Arial" w:hAnsi="Arial" w:eastAsia="Arial" w:ascii="Arial"/>
          <w:i/>
          <w:spacing w:val="-6"/>
          <w:w w:val="100"/>
          <w:sz w:val="21"/>
          <w:szCs w:val="21"/>
        </w:rPr>
        <w:t>’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cense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.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B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.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6"/>
          <w:w w:val="100"/>
          <w:sz w:val="21"/>
          <w:szCs w:val="21"/>
        </w:rPr>
        <w:t>.</w:t>
      </w:r>
      <w:r>
        <w:rPr>
          <w:rFonts w:cs="Arial" w:hAnsi="Arial" w:eastAsia="Arial" w:ascii="Arial"/>
          <w:spacing w:val="7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.</w:t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1"/>
          <w:szCs w:val="21"/>
        </w:rPr>
        <w:jc w:val="center"/>
        <w:ind w:left="2295" w:right="2292"/>
      </w:pP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U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ve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al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C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ca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H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V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</w:p>
    <w:p>
      <w:pPr>
        <w:rPr>
          <w:rFonts w:cs="Arial" w:hAnsi="Arial" w:eastAsia="Arial" w:ascii="Arial"/>
          <w:sz w:val="21"/>
          <w:szCs w:val="21"/>
        </w:rPr>
        <w:jc w:val="center"/>
        <w:spacing w:before="1"/>
        <w:ind w:left="2295" w:right="2295" w:hanging="2"/>
      </w:pP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E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ne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Ma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age</w:t>
      </w:r>
      <w:r>
        <w:rPr>
          <w:rFonts w:cs="Arial" w:hAnsi="Arial" w:eastAsia="Arial" w:ascii="Arial"/>
          <w:i/>
          <w:spacing w:val="-5"/>
          <w:w w:val="100"/>
          <w:sz w:val="21"/>
          <w:szCs w:val="21"/>
        </w:rPr>
        <w:t>m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ent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H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V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A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or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Man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H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V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A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M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ance</w:t>
      </w:r>
      <w:r>
        <w:rPr>
          <w:rFonts w:cs="Arial" w:hAnsi="Arial" w:eastAsia="Arial" w:ascii="Arial"/>
          <w:i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ne</w:t>
      </w:r>
    </w:p>
    <w:p>
      <w:pPr>
        <w:rPr>
          <w:rFonts w:cs="Arial" w:hAnsi="Arial" w:eastAsia="Arial" w:ascii="Arial"/>
          <w:sz w:val="21"/>
          <w:szCs w:val="21"/>
        </w:rPr>
        <w:jc w:val="center"/>
        <w:spacing w:before="1"/>
        <w:ind w:left="2002" w:right="2004"/>
      </w:pPr>
      <w:r>
        <w:pict>
          <v:group style="position:absolute;margin-left:69.7898pt;margin-top:683.71pt;width:472.42pt;height:2.97953pt;mso-position-horizontal-relative:page;mso-position-vertical-relative:page;z-index:-163" coordorigin="1396,13674" coordsize="9448,60">
            <v:shape style="position:absolute;left:1411;top:13690;width:9418;height:0" coordorigin="1411,13690" coordsize="9418,0" path="m1411,13690l10829,13690e" filled="f" stroked="t" strokeweight="1.53953pt" strokecolor="#000000">
              <v:path arrowok="t"/>
            </v:shape>
            <v:shape style="position:absolute;left:1411;top:13726;width:9418;height:0" coordorigin="1411,13726" coordsize="9418,0" path="m1411,13726l10829,13726e" filled="f" stroked="t" strokeweight="0.819531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B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er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O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n,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Ma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i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ance</w:t>
      </w:r>
      <w:r>
        <w:rPr>
          <w:rFonts w:cs="Arial" w:hAnsi="Arial" w:eastAsia="Arial" w:ascii="Arial"/>
          <w:i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&amp;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i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nco</w:t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24"/>
        <w:ind w:left="4005" w:right="4007"/>
      </w:pP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1"/>
          <w:szCs w:val="21"/>
        </w:rPr>
        <w:jc w:val="center"/>
        <w:ind w:left="2832" w:right="2834"/>
      </w:pPr>
      <w:r>
        <w:rPr>
          <w:rFonts w:cs="Arial" w:hAnsi="Arial" w:eastAsia="Arial" w:ascii="Arial"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&amp;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M;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nc.</w:t>
      </w:r>
    </w:p>
    <w:sectPr>
      <w:pgSz w:w="12240" w:h="15840"/>
      <w:pgMar w:top="980" w:bottom="280" w:left="1320" w:right="13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email@yahoo.com" TargetMode="External"/><Relationship Id="rId5" Type="http://schemas.openxmlformats.org/officeDocument/2006/relationships/hyperlink" Target="mailto:email@yahoo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